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A61" w:rsidRDefault="00D24A61" w:rsidP="00B32E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D24A61" w:rsidRDefault="00D24A61" w:rsidP="00B32E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D24A61" w:rsidRDefault="00D24A61" w:rsidP="00B32E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D24A61" w:rsidRDefault="00D24A61" w:rsidP="00B32E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D24A61" w:rsidRDefault="00D24A61" w:rsidP="00B32E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D24A61" w:rsidRPr="005247FE" w:rsidRDefault="00D24A61" w:rsidP="00B32EFE">
      <w:pPr>
        <w:widowControl/>
        <w:spacing w:after="160"/>
        <w:contextualSpacing/>
        <w:jc w:val="center"/>
        <w:rPr>
          <w:b/>
          <w:color w:val="000000"/>
          <w:sz w:val="22"/>
          <w:szCs w:val="22"/>
          <w:lang w:eastAsia="en-US"/>
        </w:rPr>
      </w:pPr>
    </w:p>
    <w:p w:rsidR="00D24A61" w:rsidRDefault="00D24A61" w:rsidP="00876BE6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D24A61" w:rsidRPr="005247FE" w:rsidRDefault="00D24A61" w:rsidP="00B32EFE">
      <w:pPr>
        <w:rPr>
          <w:color w:val="000000"/>
        </w:rPr>
      </w:pPr>
    </w:p>
    <w:p w:rsidR="00D24A61" w:rsidRPr="005247FE" w:rsidRDefault="00D24A61" w:rsidP="00B32EFE">
      <w:pPr>
        <w:jc w:val="center"/>
        <w:rPr>
          <w:b/>
          <w:color w:val="000000"/>
          <w:sz w:val="22"/>
          <w:szCs w:val="22"/>
        </w:rPr>
      </w:pPr>
      <w:r w:rsidRPr="005247FE">
        <w:rPr>
          <w:b/>
          <w:color w:val="000000"/>
          <w:sz w:val="22"/>
          <w:szCs w:val="22"/>
        </w:rPr>
        <w:t>МЕТОДИЧЕСКАЯ РАЗРАБОТКА</w:t>
      </w:r>
    </w:p>
    <w:p w:rsidR="00D24A61" w:rsidRPr="005247FE" w:rsidRDefault="00D24A61" w:rsidP="00B32EFE">
      <w:pPr>
        <w:jc w:val="center"/>
        <w:rPr>
          <w:b/>
          <w:color w:val="000000"/>
          <w:sz w:val="28"/>
          <w:szCs w:val="28"/>
        </w:rPr>
      </w:pPr>
      <w:r w:rsidRPr="005247FE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D24A61" w:rsidRPr="005247FE" w:rsidRDefault="00D24A61" w:rsidP="00B32EFE">
      <w:pPr>
        <w:jc w:val="center"/>
        <w:rPr>
          <w:color w:val="000000"/>
          <w:sz w:val="22"/>
          <w:szCs w:val="22"/>
        </w:rPr>
      </w:pPr>
    </w:p>
    <w:p w:rsidR="00D24A61" w:rsidRPr="00722A3E" w:rsidRDefault="00D24A61" w:rsidP="00B32EFE">
      <w:pPr>
        <w:rPr>
          <w:sz w:val="22"/>
          <w:szCs w:val="22"/>
        </w:rPr>
      </w:pPr>
      <w:r w:rsidRPr="00722A3E">
        <w:rPr>
          <w:rStyle w:val="a"/>
          <w:sz w:val="22"/>
          <w:szCs w:val="22"/>
        </w:rPr>
        <w:t>Раздел 1. Общие вопросы в ревматологии.</w:t>
      </w:r>
    </w:p>
    <w:p w:rsidR="00D24A61" w:rsidRDefault="00D24A61" w:rsidP="00B32EFE">
      <w:pPr>
        <w:rPr>
          <w:b/>
          <w:bCs/>
          <w:spacing w:val="-1"/>
          <w:sz w:val="22"/>
          <w:szCs w:val="22"/>
        </w:rPr>
      </w:pPr>
      <w:r w:rsidRPr="00722A3E">
        <w:rPr>
          <w:rStyle w:val="a"/>
          <w:sz w:val="22"/>
          <w:szCs w:val="22"/>
        </w:rPr>
        <w:t>Тема 4</w:t>
      </w:r>
      <w:r w:rsidRPr="00722A3E">
        <w:rPr>
          <w:b/>
          <w:bCs/>
          <w:spacing w:val="-2"/>
          <w:sz w:val="22"/>
          <w:szCs w:val="22"/>
        </w:rPr>
        <w:t xml:space="preserve">. </w:t>
      </w:r>
      <w:r w:rsidRPr="00722A3E">
        <w:rPr>
          <w:b/>
          <w:bCs/>
          <w:spacing w:val="-1"/>
          <w:sz w:val="22"/>
          <w:szCs w:val="22"/>
        </w:rPr>
        <w:t>Генетика ревматических заболеваний</w:t>
      </w:r>
      <w:r>
        <w:rPr>
          <w:b/>
          <w:bCs/>
          <w:spacing w:val="-1"/>
          <w:sz w:val="22"/>
          <w:szCs w:val="22"/>
        </w:rPr>
        <w:t>.</w:t>
      </w:r>
    </w:p>
    <w:p w:rsidR="00D24A61" w:rsidRPr="00722A3E" w:rsidRDefault="00D24A61" w:rsidP="00B32EFE">
      <w:pPr>
        <w:rPr>
          <w:sz w:val="22"/>
          <w:szCs w:val="22"/>
        </w:rPr>
      </w:pPr>
    </w:p>
    <w:p w:rsidR="00D24A61" w:rsidRPr="00722A3E" w:rsidRDefault="00D24A61" w:rsidP="00B32EFE">
      <w:pPr>
        <w:jc w:val="both"/>
        <w:rPr>
          <w:b/>
          <w:sz w:val="22"/>
          <w:szCs w:val="22"/>
        </w:rPr>
      </w:pPr>
      <w:r w:rsidRPr="00722A3E">
        <w:rPr>
          <w:b/>
          <w:sz w:val="22"/>
          <w:szCs w:val="22"/>
        </w:rPr>
        <w:t>Индекс дисциплины: Б1.Б.1</w:t>
      </w:r>
    </w:p>
    <w:p w:rsidR="00D24A61" w:rsidRPr="00722A3E" w:rsidRDefault="00D24A61" w:rsidP="00B32EFE">
      <w:pPr>
        <w:jc w:val="both"/>
        <w:rPr>
          <w:sz w:val="22"/>
          <w:szCs w:val="22"/>
        </w:rPr>
      </w:pPr>
      <w:r w:rsidRPr="00722A3E">
        <w:rPr>
          <w:b/>
          <w:sz w:val="22"/>
          <w:szCs w:val="22"/>
        </w:rPr>
        <w:t xml:space="preserve">Наименование: </w:t>
      </w:r>
      <w:r w:rsidRPr="00722A3E">
        <w:rPr>
          <w:sz w:val="22"/>
          <w:szCs w:val="22"/>
        </w:rPr>
        <w:t xml:space="preserve">ординатура по специальности 31.08.46 «Ревматология» </w:t>
      </w:r>
    </w:p>
    <w:p w:rsidR="00D24A61" w:rsidRPr="00722A3E" w:rsidRDefault="00D24A61" w:rsidP="00B32EFE">
      <w:pPr>
        <w:jc w:val="both"/>
        <w:rPr>
          <w:color w:val="FF0000"/>
          <w:sz w:val="22"/>
          <w:szCs w:val="22"/>
        </w:rPr>
      </w:pPr>
      <w:r w:rsidRPr="00722A3E">
        <w:rPr>
          <w:b/>
          <w:sz w:val="22"/>
          <w:szCs w:val="22"/>
        </w:rPr>
        <w:t xml:space="preserve">Контингент обучающихся: </w:t>
      </w:r>
      <w:r w:rsidRPr="00722A3E">
        <w:rPr>
          <w:color w:val="000000"/>
          <w:sz w:val="22"/>
          <w:szCs w:val="22"/>
        </w:rPr>
        <w:t>ординаторы специальности «Ревматология»</w:t>
      </w:r>
    </w:p>
    <w:p w:rsidR="00D24A61" w:rsidRPr="00722A3E" w:rsidRDefault="00D24A61" w:rsidP="00B32EFE">
      <w:pPr>
        <w:jc w:val="both"/>
        <w:rPr>
          <w:rStyle w:val="a"/>
          <w:b w:val="0"/>
          <w:sz w:val="22"/>
          <w:szCs w:val="22"/>
        </w:rPr>
      </w:pPr>
      <w:r w:rsidRPr="00722A3E">
        <w:rPr>
          <w:b/>
          <w:sz w:val="22"/>
          <w:szCs w:val="22"/>
        </w:rPr>
        <w:t xml:space="preserve">Продолжительность лекции: </w:t>
      </w:r>
      <w:r w:rsidRPr="00722A3E">
        <w:rPr>
          <w:sz w:val="22"/>
          <w:szCs w:val="22"/>
        </w:rPr>
        <w:t>2 часа.</w:t>
      </w:r>
    </w:p>
    <w:p w:rsidR="00D24A61" w:rsidRPr="00722A3E" w:rsidRDefault="00D24A61" w:rsidP="00B32EFE">
      <w:pPr>
        <w:jc w:val="both"/>
        <w:rPr>
          <w:sz w:val="22"/>
          <w:szCs w:val="22"/>
        </w:rPr>
      </w:pPr>
      <w:r w:rsidRPr="00722A3E">
        <w:rPr>
          <w:rStyle w:val="a"/>
          <w:sz w:val="22"/>
          <w:szCs w:val="22"/>
        </w:rPr>
        <w:t>Цель лекции:</w:t>
      </w:r>
      <w:r w:rsidRPr="00722A3E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D24A61" w:rsidRPr="00722A3E" w:rsidRDefault="00D24A61" w:rsidP="00B32EFE">
      <w:pPr>
        <w:jc w:val="both"/>
        <w:rPr>
          <w:bCs/>
          <w:sz w:val="22"/>
          <w:szCs w:val="22"/>
        </w:rPr>
      </w:pPr>
      <w:r w:rsidRPr="00722A3E">
        <w:rPr>
          <w:b/>
          <w:sz w:val="22"/>
          <w:szCs w:val="22"/>
        </w:rPr>
        <w:t xml:space="preserve">Задачи: </w:t>
      </w:r>
      <w:r w:rsidRPr="00722A3E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D24A61" w:rsidRPr="00722A3E" w:rsidRDefault="00D24A61" w:rsidP="00B32EFE">
      <w:pPr>
        <w:jc w:val="both"/>
        <w:rPr>
          <w:bCs/>
          <w:sz w:val="22"/>
          <w:szCs w:val="22"/>
        </w:rPr>
      </w:pPr>
      <w:r w:rsidRPr="00722A3E">
        <w:rPr>
          <w:b/>
          <w:sz w:val="22"/>
          <w:szCs w:val="22"/>
        </w:rPr>
        <w:t xml:space="preserve">Формируемые компетенции: </w:t>
      </w:r>
      <w:r w:rsidRPr="00722A3E">
        <w:rPr>
          <w:rStyle w:val="a"/>
          <w:b w:val="0"/>
          <w:sz w:val="22"/>
          <w:szCs w:val="22"/>
        </w:rPr>
        <w:t>ПК-1, ПК-5, ПК-9</w:t>
      </w:r>
    </w:p>
    <w:p w:rsidR="00D24A61" w:rsidRPr="00722A3E" w:rsidRDefault="00D24A61" w:rsidP="00B32EFE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D24A61" w:rsidRPr="00722A3E" w:rsidRDefault="00D24A61" w:rsidP="00B32EFE">
      <w:pPr>
        <w:tabs>
          <w:tab w:val="left" w:pos="3735"/>
        </w:tabs>
        <w:jc w:val="both"/>
        <w:rPr>
          <w:b/>
          <w:sz w:val="22"/>
          <w:szCs w:val="22"/>
        </w:rPr>
      </w:pPr>
      <w:r w:rsidRPr="00722A3E">
        <w:rPr>
          <w:b/>
          <w:sz w:val="22"/>
          <w:szCs w:val="22"/>
        </w:rPr>
        <w:t xml:space="preserve">В лекции освещаются следующие вопросы: </w:t>
      </w:r>
    </w:p>
    <w:p w:rsidR="00D24A61" w:rsidRPr="00722A3E" w:rsidRDefault="00D24A61" w:rsidP="00B32EFE">
      <w:pPr>
        <w:pStyle w:val="ListParagraph"/>
        <w:numPr>
          <w:ilvl w:val="0"/>
          <w:numId w:val="5"/>
        </w:numPr>
        <w:tabs>
          <w:tab w:val="left" w:pos="3735"/>
        </w:tabs>
        <w:jc w:val="both"/>
        <w:rPr>
          <w:rFonts w:ascii="Times New Roman" w:hAnsi="Times New Roman"/>
        </w:rPr>
      </w:pPr>
      <w:r w:rsidRPr="00722A3E">
        <w:rPr>
          <w:rFonts w:ascii="Times New Roman" w:hAnsi="Times New Roman"/>
        </w:rPr>
        <w:t>Основы генетики ревматических заболеваний.</w:t>
      </w:r>
    </w:p>
    <w:p w:rsidR="00D24A61" w:rsidRPr="00722A3E" w:rsidRDefault="00D24A61" w:rsidP="00B32EFE">
      <w:pPr>
        <w:pStyle w:val="ListParagraph"/>
        <w:numPr>
          <w:ilvl w:val="0"/>
          <w:numId w:val="5"/>
        </w:numPr>
        <w:tabs>
          <w:tab w:val="left" w:pos="3735"/>
        </w:tabs>
        <w:jc w:val="both"/>
        <w:rPr>
          <w:rFonts w:ascii="Times New Roman" w:hAnsi="Times New Roman"/>
        </w:rPr>
      </w:pPr>
      <w:r w:rsidRPr="00722A3E">
        <w:rPr>
          <w:rFonts w:ascii="Times New Roman" w:hAnsi="Times New Roman"/>
        </w:rPr>
        <w:t>Семейное накопление ревматических заболеваний.</w:t>
      </w:r>
    </w:p>
    <w:p w:rsidR="00D24A61" w:rsidRPr="00722A3E" w:rsidRDefault="00D24A61" w:rsidP="00B32EFE">
      <w:pPr>
        <w:pStyle w:val="ListParagraph"/>
        <w:numPr>
          <w:ilvl w:val="0"/>
          <w:numId w:val="5"/>
        </w:numPr>
        <w:tabs>
          <w:tab w:val="left" w:pos="3735"/>
        </w:tabs>
        <w:jc w:val="both"/>
        <w:rPr>
          <w:rFonts w:ascii="Times New Roman" w:hAnsi="Times New Roman"/>
        </w:rPr>
      </w:pPr>
      <w:r w:rsidRPr="00722A3E">
        <w:rPr>
          <w:rFonts w:ascii="Times New Roman" w:hAnsi="Times New Roman"/>
        </w:rPr>
        <w:t>Влияние факторов среды на развитие ревматических заболеваний.</w:t>
      </w:r>
    </w:p>
    <w:p w:rsidR="00D24A61" w:rsidRPr="00722A3E" w:rsidRDefault="00D24A61" w:rsidP="00B32EFE">
      <w:pPr>
        <w:pStyle w:val="ListParagraph"/>
        <w:numPr>
          <w:ilvl w:val="0"/>
          <w:numId w:val="5"/>
        </w:numPr>
        <w:tabs>
          <w:tab w:val="left" w:pos="3735"/>
        </w:tabs>
        <w:jc w:val="both"/>
        <w:rPr>
          <w:rFonts w:ascii="Times New Roman" w:hAnsi="Times New Roman"/>
        </w:rPr>
      </w:pPr>
      <w:r w:rsidRPr="00722A3E">
        <w:rPr>
          <w:rFonts w:ascii="Times New Roman" w:hAnsi="Times New Roman"/>
        </w:rPr>
        <w:t>Генетические маркеры ревматических заболеваний.</w:t>
      </w:r>
    </w:p>
    <w:p w:rsidR="00D24A61" w:rsidRPr="00722A3E" w:rsidRDefault="00D24A61" w:rsidP="00B32EFE">
      <w:pPr>
        <w:jc w:val="both"/>
        <w:rPr>
          <w:b/>
          <w:sz w:val="22"/>
          <w:szCs w:val="22"/>
        </w:rPr>
      </w:pPr>
      <w:r w:rsidRPr="00722A3E">
        <w:rPr>
          <w:b/>
          <w:sz w:val="22"/>
          <w:szCs w:val="22"/>
        </w:rPr>
        <w:t xml:space="preserve">План лекции. </w:t>
      </w:r>
    </w:p>
    <w:p w:rsidR="00D24A61" w:rsidRPr="00722A3E" w:rsidRDefault="00D24A61" w:rsidP="00B32EFE">
      <w:pPr>
        <w:jc w:val="both"/>
        <w:rPr>
          <w:b/>
          <w:sz w:val="22"/>
          <w:szCs w:val="22"/>
        </w:rPr>
      </w:pPr>
    </w:p>
    <w:tbl>
      <w:tblPr>
        <w:tblW w:w="5045" w:type="pct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554"/>
      </w:tblGrid>
      <w:tr w:rsidR="00D24A61" w:rsidRPr="00722A3E" w:rsidTr="006F2BFB">
        <w:trPr>
          <w:cantSplit/>
          <w:jc w:val="center"/>
        </w:trPr>
        <w:tc>
          <w:tcPr>
            <w:tcW w:w="5000" w:type="pct"/>
          </w:tcPr>
          <w:p w:rsidR="00D24A61" w:rsidRPr="00722A3E" w:rsidRDefault="00D24A61" w:rsidP="00B32EFE">
            <w:pPr>
              <w:pStyle w:val="a0"/>
              <w:rPr>
                <w:rStyle w:val="a"/>
                <w:rFonts w:cs="Times New Roman"/>
                <w:sz w:val="22"/>
                <w:szCs w:val="22"/>
              </w:rPr>
            </w:pPr>
            <w:smartTag w:uri="urn:schemas-microsoft-com:office:smarttags" w:element="place">
              <w:r w:rsidRPr="00722A3E">
                <w:rPr>
                  <w:rFonts w:cs="Times New Roman"/>
                  <w:sz w:val="22"/>
                  <w:szCs w:val="22"/>
                  <w:lang w:val="en-US"/>
                </w:rPr>
                <w:t>I</w:t>
              </w:r>
              <w:r w:rsidRPr="00722A3E">
                <w:rPr>
                  <w:rFonts w:cs="Times New Roman"/>
                  <w:sz w:val="22"/>
                  <w:szCs w:val="22"/>
                </w:rPr>
                <w:t>.</w:t>
              </w:r>
            </w:smartTag>
            <w:r w:rsidRPr="00722A3E">
              <w:rPr>
                <w:sz w:val="22"/>
                <w:szCs w:val="22"/>
              </w:rPr>
              <w:t xml:space="preserve"> Основы генетики ревматических заболеваний</w:t>
            </w:r>
          </w:p>
        </w:tc>
      </w:tr>
      <w:tr w:rsidR="00D24A61" w:rsidRPr="00722A3E" w:rsidTr="006F2BFB">
        <w:trPr>
          <w:cantSplit/>
          <w:jc w:val="center"/>
        </w:trPr>
        <w:tc>
          <w:tcPr>
            <w:tcW w:w="5000" w:type="pct"/>
          </w:tcPr>
          <w:p w:rsidR="00D24A61" w:rsidRPr="00722A3E" w:rsidRDefault="00D24A61" w:rsidP="00B32EFE">
            <w:pPr>
              <w:pStyle w:val="a0"/>
              <w:rPr>
                <w:rStyle w:val="a"/>
                <w:b w:val="0"/>
                <w:sz w:val="22"/>
                <w:szCs w:val="22"/>
              </w:rPr>
            </w:pPr>
            <w:r w:rsidRPr="00722A3E">
              <w:rPr>
                <w:rFonts w:cs="Times New Roman"/>
                <w:sz w:val="22"/>
                <w:szCs w:val="22"/>
                <w:lang w:val="en-US"/>
              </w:rPr>
              <w:t>II</w:t>
            </w:r>
            <w:r w:rsidRPr="00722A3E">
              <w:rPr>
                <w:rFonts w:cs="Times New Roman"/>
                <w:sz w:val="22"/>
                <w:szCs w:val="22"/>
              </w:rPr>
              <w:t xml:space="preserve">. </w:t>
            </w:r>
            <w:r w:rsidRPr="00722A3E">
              <w:rPr>
                <w:sz w:val="22"/>
                <w:szCs w:val="22"/>
              </w:rPr>
              <w:t>Семейное накопление ревматических заболеваний</w:t>
            </w:r>
          </w:p>
        </w:tc>
      </w:tr>
      <w:tr w:rsidR="00D24A61" w:rsidRPr="00722A3E" w:rsidTr="006F2BFB">
        <w:trPr>
          <w:cantSplit/>
          <w:jc w:val="center"/>
        </w:trPr>
        <w:tc>
          <w:tcPr>
            <w:tcW w:w="5000" w:type="pct"/>
          </w:tcPr>
          <w:p w:rsidR="00D24A61" w:rsidRPr="00722A3E" w:rsidRDefault="00D24A61" w:rsidP="00B32EFE">
            <w:pPr>
              <w:pStyle w:val="a0"/>
              <w:rPr>
                <w:rFonts w:cs="Times New Roman"/>
                <w:sz w:val="22"/>
                <w:szCs w:val="22"/>
              </w:rPr>
            </w:pPr>
            <w:r w:rsidRPr="00722A3E">
              <w:rPr>
                <w:sz w:val="22"/>
                <w:szCs w:val="22"/>
                <w:lang w:val="en-US"/>
              </w:rPr>
              <w:t>III</w:t>
            </w:r>
            <w:r w:rsidRPr="00722A3E">
              <w:rPr>
                <w:sz w:val="22"/>
                <w:szCs w:val="22"/>
              </w:rPr>
              <w:t>. Влияние факторов среды на развитие ревматических заболеваний</w:t>
            </w:r>
          </w:p>
        </w:tc>
      </w:tr>
      <w:tr w:rsidR="00D24A61" w:rsidRPr="00722A3E" w:rsidTr="006F2BFB">
        <w:trPr>
          <w:cantSplit/>
          <w:jc w:val="center"/>
        </w:trPr>
        <w:tc>
          <w:tcPr>
            <w:tcW w:w="5000" w:type="pct"/>
          </w:tcPr>
          <w:p w:rsidR="00D24A61" w:rsidRPr="00722A3E" w:rsidRDefault="00D24A61" w:rsidP="00B32EFE">
            <w:pPr>
              <w:pStyle w:val="a0"/>
              <w:rPr>
                <w:rFonts w:cs="Times New Roman"/>
                <w:sz w:val="22"/>
                <w:szCs w:val="22"/>
              </w:rPr>
            </w:pPr>
            <w:r w:rsidRPr="00722A3E">
              <w:rPr>
                <w:sz w:val="22"/>
                <w:szCs w:val="22"/>
                <w:lang w:val="en-US"/>
              </w:rPr>
              <w:t>IV</w:t>
            </w:r>
            <w:r w:rsidRPr="00722A3E">
              <w:rPr>
                <w:sz w:val="22"/>
                <w:szCs w:val="22"/>
              </w:rPr>
              <w:t>. Генетические маркеры ревматических заболеваний</w:t>
            </w:r>
          </w:p>
        </w:tc>
      </w:tr>
    </w:tbl>
    <w:p w:rsidR="00D24A61" w:rsidRPr="00722A3E" w:rsidRDefault="00D24A61" w:rsidP="00B32EFE">
      <w:pPr>
        <w:jc w:val="both"/>
        <w:rPr>
          <w:sz w:val="22"/>
          <w:szCs w:val="22"/>
        </w:rPr>
      </w:pPr>
    </w:p>
    <w:p w:rsidR="00D24A61" w:rsidRPr="00722A3E" w:rsidRDefault="00D24A61" w:rsidP="00B32E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722A3E">
        <w:rPr>
          <w:b/>
          <w:sz w:val="22"/>
          <w:szCs w:val="22"/>
        </w:rPr>
        <w:t xml:space="preserve">Иллюстративный материал и оснащение: </w:t>
      </w:r>
      <w:r w:rsidRPr="00722A3E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D24A61" w:rsidRPr="00722A3E" w:rsidRDefault="00D24A61" w:rsidP="00B32E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D24A61" w:rsidRPr="00722A3E" w:rsidRDefault="00D24A61" w:rsidP="00B32EFE">
      <w:pPr>
        <w:rPr>
          <w:b/>
          <w:sz w:val="22"/>
          <w:szCs w:val="22"/>
        </w:rPr>
      </w:pPr>
      <w:r w:rsidRPr="00722A3E">
        <w:rPr>
          <w:b/>
          <w:sz w:val="22"/>
          <w:szCs w:val="22"/>
        </w:rPr>
        <w:t>Тестовый контроль</w:t>
      </w:r>
      <w:r w:rsidRPr="00722A3E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722A3E">
        <w:rPr>
          <w:bCs/>
          <w:spacing w:val="-1"/>
          <w:sz w:val="22"/>
          <w:szCs w:val="22"/>
        </w:rPr>
        <w:t>Генетика ревматических заболеваний</w:t>
      </w:r>
      <w:r w:rsidRPr="00722A3E">
        <w:rPr>
          <w:sz w:val="22"/>
          <w:szCs w:val="22"/>
        </w:rPr>
        <w:t>».</w:t>
      </w:r>
    </w:p>
    <w:p w:rsidR="00D24A61" w:rsidRPr="00722A3E" w:rsidRDefault="00D24A61" w:rsidP="00B32EFE">
      <w:pPr>
        <w:jc w:val="both"/>
        <w:rPr>
          <w:b/>
          <w:sz w:val="22"/>
          <w:szCs w:val="22"/>
        </w:rPr>
      </w:pPr>
    </w:p>
    <w:p w:rsidR="00D24A61" w:rsidRPr="00722A3E" w:rsidRDefault="00D24A61" w:rsidP="00B32EFE">
      <w:pPr>
        <w:jc w:val="both"/>
        <w:rPr>
          <w:b/>
          <w:sz w:val="22"/>
          <w:szCs w:val="22"/>
        </w:rPr>
      </w:pPr>
      <w:r w:rsidRPr="00722A3E">
        <w:rPr>
          <w:b/>
          <w:sz w:val="22"/>
          <w:szCs w:val="22"/>
        </w:rPr>
        <w:t>Литература по теме лекции.</w:t>
      </w:r>
    </w:p>
    <w:p w:rsidR="00D24A61" w:rsidRPr="00615E6B" w:rsidRDefault="00D24A61" w:rsidP="00B32EFE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D24A61" w:rsidRPr="00722A3E" w:rsidRDefault="00D24A61" w:rsidP="00B32EFE">
      <w:pPr>
        <w:rPr>
          <w:b/>
          <w:bCs/>
          <w:color w:val="000000"/>
          <w:sz w:val="22"/>
          <w:szCs w:val="22"/>
        </w:rPr>
      </w:pPr>
      <w:r w:rsidRPr="00722A3E">
        <w:rPr>
          <w:b/>
          <w:bCs/>
          <w:color w:val="000000"/>
          <w:sz w:val="22"/>
          <w:szCs w:val="22"/>
        </w:rPr>
        <w:t>Основная литература</w:t>
      </w:r>
    </w:p>
    <w:p w:rsidR="00D24A61" w:rsidRPr="00722A3E" w:rsidRDefault="00D24A61" w:rsidP="00B32EFE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722A3E">
        <w:rPr>
          <w:rFonts w:ascii="Times New Roman" w:hAnsi="Times New Roman" w:cs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D24A61" w:rsidRPr="00722A3E" w:rsidRDefault="00D24A61" w:rsidP="00B32EFE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722A3E">
        <w:rPr>
          <w:rFonts w:ascii="Times New Roman" w:hAnsi="Times New Roman" w:cs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D24A61" w:rsidRPr="00722A3E" w:rsidRDefault="00D24A61" w:rsidP="00B32EFE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722A3E">
        <w:rPr>
          <w:rFonts w:ascii="Times New Roman" w:hAnsi="Times New Roman" w:cs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D24A61" w:rsidRDefault="00D24A61" w:rsidP="00722A3E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722A3E">
        <w:rPr>
          <w:rFonts w:ascii="Times New Roman" w:hAnsi="Times New Roman" w:cs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D24A61" w:rsidRPr="00722A3E" w:rsidRDefault="00D24A61" w:rsidP="00722A3E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722A3E">
        <w:rPr>
          <w:rFonts w:ascii="Times New Roman" w:hAnsi="Times New Roman" w:cs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D24A61" w:rsidRPr="00722A3E" w:rsidRDefault="00D24A61" w:rsidP="00B32EFE">
      <w:pPr>
        <w:rPr>
          <w:b/>
          <w:bCs/>
          <w:color w:val="000000"/>
          <w:sz w:val="22"/>
          <w:szCs w:val="22"/>
        </w:rPr>
      </w:pPr>
    </w:p>
    <w:p w:rsidR="00D24A61" w:rsidRPr="00722A3E" w:rsidRDefault="00D24A61" w:rsidP="00B32EF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iCs/>
          <w:color w:val="000000"/>
        </w:rPr>
      </w:pPr>
      <w:r w:rsidRPr="00722A3E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D24A61" w:rsidRPr="00722A3E" w:rsidRDefault="00D24A61" w:rsidP="00B32EFE">
      <w:pPr>
        <w:pStyle w:val="1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722A3E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722A3E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D24A61" w:rsidRPr="00722A3E" w:rsidRDefault="00D24A61" w:rsidP="00B32EFE">
      <w:pPr>
        <w:pStyle w:val="1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722A3E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722A3E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D24A61" w:rsidRPr="00722A3E" w:rsidRDefault="00D24A61" w:rsidP="00B32EFE">
      <w:pPr>
        <w:pStyle w:val="1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722A3E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722A3E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D24A61" w:rsidRPr="00722A3E" w:rsidRDefault="00D24A61" w:rsidP="00B32EFE">
      <w:pPr>
        <w:pStyle w:val="1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 w:cs="Times New Roman"/>
          <w:b/>
          <w:bCs/>
        </w:rPr>
      </w:pPr>
      <w:r w:rsidRPr="00722A3E">
        <w:rPr>
          <w:rFonts w:ascii="Times New Roman" w:hAnsi="Times New Roman" w:cs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722A3E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D24A61" w:rsidRPr="00722A3E" w:rsidRDefault="00D24A61" w:rsidP="00B32EF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iCs/>
          <w:color w:val="000000"/>
        </w:rPr>
      </w:pPr>
    </w:p>
    <w:p w:rsidR="00D24A61" w:rsidRPr="00722A3E" w:rsidRDefault="00D24A61" w:rsidP="00B32EFE">
      <w:pPr>
        <w:pStyle w:val="1"/>
        <w:spacing w:after="0" w:line="100" w:lineRule="atLeast"/>
        <w:ind w:left="0"/>
        <w:rPr>
          <w:rFonts w:ascii="Times New Roman" w:hAnsi="Times New Roman" w:cs="Times New Roman"/>
          <w:color w:val="000000"/>
        </w:rPr>
      </w:pPr>
      <w:r w:rsidRPr="00722A3E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D24A61" w:rsidRPr="00722A3E" w:rsidRDefault="00D24A61" w:rsidP="00B32EFE">
      <w:pPr>
        <w:pStyle w:val="1"/>
        <w:numPr>
          <w:ilvl w:val="0"/>
          <w:numId w:val="8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722A3E">
        <w:rPr>
          <w:rFonts w:ascii="Times New Roman" w:hAnsi="Times New Roman" w:cs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D24A61" w:rsidRPr="00722A3E" w:rsidRDefault="00D24A61" w:rsidP="00B32EFE">
      <w:pPr>
        <w:pStyle w:val="1"/>
        <w:spacing w:after="0" w:line="100" w:lineRule="atLeast"/>
        <w:ind w:left="0"/>
        <w:rPr>
          <w:rFonts w:ascii="Times New Roman" w:hAnsi="Times New Roman" w:cs="Times New Roman"/>
          <w:color w:val="000000"/>
        </w:rPr>
      </w:pPr>
      <w:r w:rsidRPr="00722A3E">
        <w:rPr>
          <w:rFonts w:ascii="Times New Roman" w:hAnsi="Times New Roman" w:cs="Times New Roman"/>
          <w:color w:val="000000"/>
        </w:rPr>
        <w:t>Авторская Академия: Товарищество научных изданий КМК, 2009. - 479 с.</w:t>
      </w:r>
    </w:p>
    <w:p w:rsidR="00D24A61" w:rsidRPr="00722A3E" w:rsidRDefault="00D24A61" w:rsidP="00B32EFE">
      <w:pPr>
        <w:pStyle w:val="1"/>
        <w:numPr>
          <w:ilvl w:val="0"/>
          <w:numId w:val="8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722A3E">
        <w:rPr>
          <w:rFonts w:ascii="Times New Roman" w:hAnsi="Times New Roman" w:cs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D24A61" w:rsidRPr="00722A3E" w:rsidRDefault="00D24A61" w:rsidP="00B32EFE">
      <w:pPr>
        <w:pStyle w:val="1"/>
        <w:numPr>
          <w:ilvl w:val="0"/>
          <w:numId w:val="8"/>
        </w:numPr>
        <w:spacing w:after="0" w:line="100" w:lineRule="atLeast"/>
        <w:ind w:left="0" w:firstLine="0"/>
      </w:pPr>
      <w:r w:rsidRPr="00722A3E">
        <w:rPr>
          <w:rFonts w:ascii="Times New Roman" w:hAnsi="Times New Roman" w:cs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D24A61" w:rsidRPr="00722A3E" w:rsidRDefault="00D24A61" w:rsidP="00B32EFE">
      <w:pPr>
        <w:jc w:val="both"/>
        <w:rPr>
          <w:sz w:val="22"/>
          <w:szCs w:val="22"/>
        </w:rPr>
      </w:pPr>
    </w:p>
    <w:p w:rsidR="00D24A61" w:rsidRPr="005247FE" w:rsidRDefault="00D24A61" w:rsidP="00B32EFE">
      <w:pPr>
        <w:pStyle w:val="ListParagraph"/>
        <w:spacing w:after="0" w:line="240" w:lineRule="auto"/>
        <w:ind w:left="0" w:right="299"/>
        <w:jc w:val="both"/>
        <w:rPr>
          <w:color w:val="000000"/>
        </w:rPr>
      </w:pPr>
    </w:p>
    <w:p w:rsidR="00D24A61" w:rsidRPr="005247FE" w:rsidRDefault="00D24A61" w:rsidP="00B32EFE">
      <w:pPr>
        <w:rPr>
          <w:color w:val="000000"/>
        </w:rPr>
      </w:pPr>
    </w:p>
    <w:p w:rsidR="00D24A61" w:rsidRDefault="00D24A61" w:rsidP="00B32EFE"/>
    <w:p w:rsidR="00D24A61" w:rsidRDefault="00D24A61"/>
    <w:sectPr w:rsidR="00D24A61" w:rsidSect="00543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000000F"/>
    <w:multiLevelType w:val="multi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00000011"/>
    <w:multiLevelType w:val="multi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2A5D72F2"/>
    <w:multiLevelType w:val="hybridMultilevel"/>
    <w:tmpl w:val="16089D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F1C1C3B"/>
    <w:multiLevelType w:val="hybridMultilevel"/>
    <w:tmpl w:val="556450A6"/>
    <w:lvl w:ilvl="0" w:tplc="661E087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EFE"/>
    <w:rsid w:val="00020A05"/>
    <w:rsid w:val="00054BEF"/>
    <w:rsid w:val="00123871"/>
    <w:rsid w:val="00381AB8"/>
    <w:rsid w:val="003B57E5"/>
    <w:rsid w:val="005247FE"/>
    <w:rsid w:val="005437BA"/>
    <w:rsid w:val="006010BB"/>
    <w:rsid w:val="00615E6B"/>
    <w:rsid w:val="006F2BFB"/>
    <w:rsid w:val="00722A3E"/>
    <w:rsid w:val="00791517"/>
    <w:rsid w:val="00876BE6"/>
    <w:rsid w:val="00AC2B00"/>
    <w:rsid w:val="00B32EFE"/>
    <w:rsid w:val="00D24A61"/>
    <w:rsid w:val="00DD0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EF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32EFE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32EFE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B32EF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B32EFE"/>
    <w:rPr>
      <w:b/>
    </w:rPr>
  </w:style>
  <w:style w:type="paragraph" w:customStyle="1" w:styleId="a0">
    <w:name w:val="По левому краю"/>
    <w:basedOn w:val="Normal"/>
    <w:uiPriority w:val="99"/>
    <w:rsid w:val="00B32EFE"/>
    <w:pPr>
      <w:widowControl/>
      <w:jc w:val="both"/>
    </w:pPr>
    <w:rPr>
      <w:rFonts w:cs="Arial"/>
      <w:sz w:val="18"/>
    </w:rPr>
  </w:style>
  <w:style w:type="character" w:styleId="Hyperlink">
    <w:name w:val="Hyperlink"/>
    <w:basedOn w:val="DefaultParagraphFont"/>
    <w:uiPriority w:val="99"/>
    <w:rsid w:val="00B32EFE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B32EFE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AC2B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2B0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34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713</Words>
  <Characters>4067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2018-01-05T12:50:00Z</dcterms:created>
  <dcterms:modified xsi:type="dcterms:W3CDTF">2018-11-04T07:41:00Z</dcterms:modified>
</cp:coreProperties>
</file>